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C255D5" w:rsidRDefault="00702A2F" w:rsidP="00C255D5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proofErr w:type="gramStart"/>
                  <w:r w:rsidR="00297E16">
                    <w:rPr>
                      <w:i/>
                      <w:sz w:val="32"/>
                      <w:szCs w:val="32"/>
                      <w:u w:val="single"/>
                    </w:rPr>
                    <w:t>Пролетарская</w:t>
                  </w:r>
                  <w:proofErr w:type="gramEnd"/>
                  <w:r w:rsidR="00297E16">
                    <w:rPr>
                      <w:i/>
                      <w:sz w:val="32"/>
                      <w:szCs w:val="32"/>
                      <w:u w:val="single"/>
                    </w:rPr>
                    <w:t xml:space="preserve">, </w:t>
                  </w:r>
                  <w:r w:rsidR="00507307">
                    <w:rPr>
                      <w:i/>
                      <w:sz w:val="32"/>
                      <w:szCs w:val="32"/>
                      <w:u w:val="single"/>
                    </w:rPr>
                    <w:t>47</w:t>
                  </w:r>
                </w:p>
                <w:p w:rsidR="00446409" w:rsidRDefault="00C255D5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507307">
                    <w:rPr>
                      <w:i/>
                      <w:sz w:val="32"/>
                      <w:szCs w:val="32"/>
                      <w:u w:val="single"/>
                    </w:rPr>
                    <w:t>23:21:0401008:67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507307" w:rsidRPr="004B4611">
                    <w:rPr>
                      <w:sz w:val="28"/>
                      <w:szCs w:val="28"/>
                    </w:rPr>
                    <w:t xml:space="preserve">Администрация </w:t>
                  </w:r>
                  <w:proofErr w:type="spellStart"/>
                  <w:r w:rsidR="00507307" w:rsidRPr="004B4611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507307" w:rsidRPr="004B4611">
                    <w:rPr>
                      <w:sz w:val="28"/>
                      <w:szCs w:val="28"/>
                    </w:rPr>
                    <w:t xml:space="preserve"> городского поселения </w:t>
                  </w:r>
                  <w:proofErr w:type="spellStart"/>
                  <w:r w:rsidR="00507307" w:rsidRPr="004B4611">
                    <w:rPr>
                      <w:sz w:val="28"/>
                      <w:szCs w:val="28"/>
                    </w:rPr>
                    <w:t>Новокубанского</w:t>
                  </w:r>
                  <w:proofErr w:type="spellEnd"/>
                  <w:r w:rsidR="00507307" w:rsidRPr="004B4611">
                    <w:rPr>
                      <w:sz w:val="28"/>
                      <w:szCs w:val="28"/>
                    </w:rPr>
                    <w:t xml:space="preserve">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297E16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507307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509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507307">
                    <w:rPr>
                      <w:b/>
                      <w:i/>
                      <w:sz w:val="32"/>
                      <w:szCs w:val="32"/>
                      <w:u w:val="single"/>
                    </w:rPr>
                    <w:t>8</w:t>
                  </w:r>
                  <w:r w:rsidR="00F87E2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046F7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046F76" w:rsidP="00E73CFD">
      <w:pPr>
        <w:rPr>
          <w:i/>
          <w:sz w:val="32"/>
          <w:szCs w:val="32"/>
        </w:rPr>
      </w:pPr>
      <w:r w:rsidRPr="00046F76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046F76" w:rsidP="0036065F">
      <w:pPr>
        <w:rPr>
          <w:i/>
          <w:sz w:val="32"/>
          <w:szCs w:val="32"/>
        </w:rPr>
      </w:pPr>
      <w:r w:rsidRPr="00046F76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1F3A66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507307" w:rsidRPr="004B4611">
        <w:rPr>
          <w:sz w:val="28"/>
          <w:szCs w:val="28"/>
        </w:rPr>
        <w:t xml:space="preserve">Администрация </w:t>
      </w:r>
      <w:proofErr w:type="spellStart"/>
      <w:r w:rsidR="00507307" w:rsidRPr="004B4611">
        <w:rPr>
          <w:sz w:val="28"/>
          <w:szCs w:val="28"/>
        </w:rPr>
        <w:t>Новокубанского</w:t>
      </w:r>
      <w:proofErr w:type="spellEnd"/>
      <w:r w:rsidR="00507307" w:rsidRPr="004B4611">
        <w:rPr>
          <w:sz w:val="28"/>
          <w:szCs w:val="28"/>
        </w:rPr>
        <w:t xml:space="preserve"> городского поселения </w:t>
      </w:r>
      <w:proofErr w:type="spellStart"/>
      <w:r w:rsidR="00507307" w:rsidRPr="004B4611">
        <w:rPr>
          <w:sz w:val="28"/>
          <w:szCs w:val="28"/>
        </w:rPr>
        <w:t>Новокубанского</w:t>
      </w:r>
      <w:proofErr w:type="spellEnd"/>
      <w:r w:rsidR="00507307" w:rsidRPr="004B4611">
        <w:rPr>
          <w:sz w:val="28"/>
          <w:szCs w:val="28"/>
        </w:rPr>
        <w:t xml:space="preserve"> района</w:t>
      </w:r>
    </w:p>
    <w:p w:rsidR="00D83BCF" w:rsidRPr="00255730" w:rsidRDefault="00D83BCF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175AF6" w:rsidRDefault="00175AF6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046F76" w:rsidP="00AE11C3">
      <w:pPr>
        <w:tabs>
          <w:tab w:val="left" w:pos="2604"/>
        </w:tabs>
      </w:pPr>
      <w:r w:rsidRPr="00046F76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046F76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D841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1696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789333"/>
            <wp:effectExtent l="1905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7893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6F76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D841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41.1pt;margin-top:12.5pt;width:280.9pt;height:390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046F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9.8pt;width:390.55pt;height:102.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14770A" w:rsidRDefault="003D10FC" w:rsidP="002F1207">
                  <w:r>
                    <w:rPr>
                      <w:noProof/>
                    </w:rPr>
                    <w:drawing>
                      <wp:inline distT="0" distB="0" distL="0" distR="0">
                        <wp:extent cx="4767580" cy="394951"/>
                        <wp:effectExtent l="19050" t="0" r="0" b="0"/>
                        <wp:docPr id="8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949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>
                    <w:rPr>
                      <w:noProof/>
                    </w:rPr>
                    <w:drawing>
                      <wp:inline distT="0" distB="0" distL="0" distR="0">
                        <wp:extent cx="4767580" cy="346025"/>
                        <wp:effectExtent l="19050" t="0" r="0" b="0"/>
                        <wp:docPr id="9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46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F1207" w:rsidRDefault="002F1207" w:rsidP="002F1207"/>
              </w:txbxContent>
            </v:textbox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046F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046F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046F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046F7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D84102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2720" behindDoc="1" locked="0" layoutInCell="1" allowOverlap="1">
            <wp:simplePos x="0" y="0"/>
            <wp:positionH relativeFrom="column">
              <wp:posOffset>-124883</wp:posOffset>
            </wp:positionH>
            <wp:positionV relativeFrom="paragraph">
              <wp:posOffset>143933</wp:posOffset>
            </wp:positionV>
            <wp:extent cx="6404328" cy="8116711"/>
            <wp:effectExtent l="1905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8116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046F76" w:rsidRPr="00046F76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046F76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023CC8" w:rsidP="001F3A66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8410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bookmarkStart w:id="0" w:name="_GoBack"/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57.1pt;margin-top:8pt;width:165.15pt;height:431.15pt;flip:x y;z-index:251713024" o:connectortype="straight">
            <v:stroke endarrow="block"/>
          </v:shape>
        </w:pict>
      </w:r>
      <w:bookmarkEnd w:id="0"/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8410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1.05pt;width:308.15pt;height:110.2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5A069A" w:rsidRPr="0072559C" w:rsidRDefault="007C0C21" w:rsidP="0065536D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186994" cy="244730"/>
                        <wp:effectExtent l="19050" t="0" r="0" b="0"/>
                        <wp:docPr id="7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186804" cy="24471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6D77AE" w:rsidRDefault="00101CAC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3721100" cy="548697"/>
                        <wp:effectExtent l="19050" t="0" r="0" b="0"/>
                        <wp:docPr id="10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1100" cy="54869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72559C" w:rsidRDefault="00DC6BC4" w:rsidP="0014770A">
                  <w:r>
                    <w:rPr>
                      <w:noProof/>
                    </w:rPr>
                    <w:drawing>
                      <wp:inline distT="0" distB="0" distL="0" distR="0">
                        <wp:extent cx="2148416" cy="229204"/>
                        <wp:effectExtent l="19050" t="0" r="4234" b="0"/>
                        <wp:docPr id="2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147077" cy="22906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D84102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25pt;margin-top:1.55pt;width:90.75pt;height:111.4pt;z-index:251657728">
            <v:textbox style="mso-next-textbox:#_x0000_s1091">
              <w:txbxContent>
                <w:p w:rsidR="008C5627" w:rsidRDefault="008C5627" w:rsidP="008C5627"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p w:rsidR="001011FB" w:rsidRPr="00E926CC" w:rsidRDefault="001011FB" w:rsidP="00CC70AF"/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2D0F3F" w:rsidRDefault="00046F7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046F76">
        <w:rPr>
          <w:noProof/>
        </w:rPr>
        <w:pict>
          <v:shape id="_x0000_s1049" type="#_x0000_t202" style="position:absolute;left:0;text-align:left;margin-left:135.85pt;margin-top:14.65pt;width:275.95pt;height:59.6pt;z-index:251653632" filled="f" stroked="f">
            <v:textbox style="mso-next-textbox:#_x0000_s1049">
              <w:txbxContent>
                <w:p w:rsidR="0076071F" w:rsidRPr="00D81EFA" w:rsidRDefault="007C0C21" w:rsidP="00D81EFA">
                  <w:pPr>
                    <w:jc w:val="center"/>
                    <w:rPr>
                      <w:b/>
                      <w:sz w:val="22"/>
                      <w:szCs w:val="22"/>
                    </w:rPr>
                  </w:pPr>
                  <w:r w:rsidRPr="00D81EFA">
                    <w:rPr>
                      <w:sz w:val="22"/>
                      <w:szCs w:val="22"/>
                    </w:rPr>
                    <w:t>Р</w:t>
                  </w:r>
                  <w:r w:rsidR="00292823" w:rsidRPr="00D81EFA">
                    <w:rPr>
                      <w:sz w:val="22"/>
                      <w:szCs w:val="22"/>
                    </w:rPr>
                    <w:t>ассматриваем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 земельн</w:t>
                  </w:r>
                  <w:r w:rsidRPr="00D81EFA">
                    <w:rPr>
                      <w:sz w:val="22"/>
                      <w:szCs w:val="22"/>
                    </w:rPr>
                    <w:t>ый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 участ</w:t>
                  </w:r>
                  <w:r w:rsidRPr="00D81EFA">
                    <w:rPr>
                      <w:sz w:val="22"/>
                      <w:szCs w:val="22"/>
                    </w:rPr>
                    <w:t>о</w:t>
                  </w:r>
                  <w:r w:rsidR="00292823" w:rsidRPr="00D81EFA">
                    <w:rPr>
                      <w:sz w:val="22"/>
                      <w:szCs w:val="22"/>
                    </w:rPr>
                    <w:t xml:space="preserve">к </w:t>
                  </w:r>
                  <w:r w:rsidR="0076071F" w:rsidRPr="00D81EFA">
                    <w:rPr>
                      <w:sz w:val="22"/>
                      <w:szCs w:val="22"/>
                    </w:rPr>
                    <w:t>ориентировочно расположен</w:t>
                  </w:r>
                  <w:r w:rsidRPr="00D81EFA">
                    <w:rPr>
                      <w:sz w:val="22"/>
                      <w:szCs w:val="22"/>
                    </w:rPr>
                    <w:t xml:space="preserve"> </w:t>
                  </w:r>
                  <w:r w:rsidR="0076071F" w:rsidRPr="00D81EFA">
                    <w:rPr>
                      <w:sz w:val="22"/>
                      <w:szCs w:val="22"/>
                    </w:rPr>
                    <w:t xml:space="preserve">в </w:t>
                  </w:r>
                  <w:r w:rsidR="006D77AE" w:rsidRPr="00D81EFA">
                    <w:rPr>
                      <w:b/>
                      <w:sz w:val="22"/>
                      <w:szCs w:val="22"/>
                    </w:rPr>
                    <w:t xml:space="preserve">зоне </w:t>
                  </w:r>
                  <w:r w:rsidRPr="00D81EFA">
                    <w:rPr>
                      <w:b/>
                      <w:sz w:val="22"/>
                      <w:szCs w:val="22"/>
                    </w:rPr>
                    <w:t>Ж-1А</w:t>
                  </w:r>
                  <w:r w:rsidR="001C1C67">
                    <w:rPr>
                      <w:b/>
                      <w:sz w:val="22"/>
                      <w:szCs w:val="22"/>
                    </w:rPr>
                    <w:t>, в границе максимального стока 0,5%</w:t>
                  </w:r>
                  <w:r w:rsidR="00101CAC">
                    <w:rPr>
                      <w:b/>
                      <w:sz w:val="22"/>
                      <w:szCs w:val="22"/>
                    </w:rPr>
                    <w:t xml:space="preserve"> и 3%</w:t>
                  </w:r>
                  <w:r w:rsidR="001C1C67">
                    <w:rPr>
                      <w:b/>
                      <w:sz w:val="22"/>
                      <w:szCs w:val="22"/>
                    </w:rPr>
                    <w:t xml:space="preserve"> обеспеченностью р. Кубань</w:t>
                  </w:r>
                  <w:r w:rsidR="00DC6BC4">
                    <w:rPr>
                      <w:b/>
                      <w:sz w:val="22"/>
                      <w:szCs w:val="22"/>
                    </w:rPr>
                    <w:t>, в границе 3 пояса водозабора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</w:p>
    <w:p w:rsidR="005570FB" w:rsidRPr="002D0F3F" w:rsidRDefault="00046F7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046F76">
        <w:rPr>
          <w:noProof/>
        </w:rPr>
        <w:pict>
          <v:line id="_x0000_s1048" style="position:absolute;left:0;text-align:left;z-index:251652608" from="146.55pt,58.15pt" to="422.4pt,58.15pt"/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13.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046F76">
        <w:rPr>
          <w:noProof/>
        </w:rPr>
        <w:pict>
          <v:rect id="_x0000_s1045" style="position:absolute;left:0;text-align:left;margin-left:465.75pt;margin-top:64.6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046F76">
        <w:rPr>
          <w:noProof/>
        </w:rPr>
        <w:pict>
          <v:rect id="_x0000_s1044" style="position:absolute;left:0;text-align:left;margin-left:-27pt;margin-top:64.6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046F76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0D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6F76"/>
    <w:rsid w:val="00047247"/>
    <w:rsid w:val="000548AE"/>
    <w:rsid w:val="00064582"/>
    <w:rsid w:val="00064CB6"/>
    <w:rsid w:val="0006587F"/>
    <w:rsid w:val="00074876"/>
    <w:rsid w:val="00077E09"/>
    <w:rsid w:val="00080F88"/>
    <w:rsid w:val="00081182"/>
    <w:rsid w:val="00081872"/>
    <w:rsid w:val="000827DD"/>
    <w:rsid w:val="00084855"/>
    <w:rsid w:val="000867D4"/>
    <w:rsid w:val="00091D52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1CAC"/>
    <w:rsid w:val="0010281D"/>
    <w:rsid w:val="00102B15"/>
    <w:rsid w:val="00111B3D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4C7E"/>
    <w:rsid w:val="00187D76"/>
    <w:rsid w:val="001911D4"/>
    <w:rsid w:val="00194BDE"/>
    <w:rsid w:val="00197E0D"/>
    <w:rsid w:val="001A0196"/>
    <w:rsid w:val="001A04F6"/>
    <w:rsid w:val="001A4468"/>
    <w:rsid w:val="001A5060"/>
    <w:rsid w:val="001B2468"/>
    <w:rsid w:val="001C1C67"/>
    <w:rsid w:val="001C265A"/>
    <w:rsid w:val="001D1989"/>
    <w:rsid w:val="001D7536"/>
    <w:rsid w:val="001F3A66"/>
    <w:rsid w:val="002018A1"/>
    <w:rsid w:val="00202707"/>
    <w:rsid w:val="00203864"/>
    <w:rsid w:val="00205BCE"/>
    <w:rsid w:val="00207628"/>
    <w:rsid w:val="00211AE5"/>
    <w:rsid w:val="00212625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561E"/>
    <w:rsid w:val="002511ED"/>
    <w:rsid w:val="002564EE"/>
    <w:rsid w:val="0025667A"/>
    <w:rsid w:val="00262873"/>
    <w:rsid w:val="0026365E"/>
    <w:rsid w:val="00280018"/>
    <w:rsid w:val="00283A16"/>
    <w:rsid w:val="00284845"/>
    <w:rsid w:val="002879F7"/>
    <w:rsid w:val="00287EE8"/>
    <w:rsid w:val="00290F6C"/>
    <w:rsid w:val="00291237"/>
    <w:rsid w:val="00292823"/>
    <w:rsid w:val="00292F95"/>
    <w:rsid w:val="00294FD0"/>
    <w:rsid w:val="00297E16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2F7AD9"/>
    <w:rsid w:val="00307C5A"/>
    <w:rsid w:val="0031453F"/>
    <w:rsid w:val="003230FF"/>
    <w:rsid w:val="003243D4"/>
    <w:rsid w:val="003260B0"/>
    <w:rsid w:val="0033238E"/>
    <w:rsid w:val="00333B59"/>
    <w:rsid w:val="00337A77"/>
    <w:rsid w:val="0034456A"/>
    <w:rsid w:val="00345023"/>
    <w:rsid w:val="00353238"/>
    <w:rsid w:val="00354EEC"/>
    <w:rsid w:val="00355C26"/>
    <w:rsid w:val="0036065F"/>
    <w:rsid w:val="00362118"/>
    <w:rsid w:val="00362708"/>
    <w:rsid w:val="00362EA4"/>
    <w:rsid w:val="00387099"/>
    <w:rsid w:val="003A1AB8"/>
    <w:rsid w:val="003A2535"/>
    <w:rsid w:val="003A5192"/>
    <w:rsid w:val="003A57E1"/>
    <w:rsid w:val="003B0CAD"/>
    <w:rsid w:val="003B1782"/>
    <w:rsid w:val="003B32F8"/>
    <w:rsid w:val="003B3A54"/>
    <w:rsid w:val="003B6AA0"/>
    <w:rsid w:val="003B71AB"/>
    <w:rsid w:val="003D0456"/>
    <w:rsid w:val="003D0858"/>
    <w:rsid w:val="003D10FC"/>
    <w:rsid w:val="003D2FE1"/>
    <w:rsid w:val="003D3824"/>
    <w:rsid w:val="003D3994"/>
    <w:rsid w:val="003D56B9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1C15"/>
    <w:rsid w:val="00403253"/>
    <w:rsid w:val="004063EA"/>
    <w:rsid w:val="004120F6"/>
    <w:rsid w:val="0041327D"/>
    <w:rsid w:val="00413356"/>
    <w:rsid w:val="004142F6"/>
    <w:rsid w:val="00415C41"/>
    <w:rsid w:val="00435A45"/>
    <w:rsid w:val="00436602"/>
    <w:rsid w:val="00442948"/>
    <w:rsid w:val="00443DE9"/>
    <w:rsid w:val="00446409"/>
    <w:rsid w:val="00451594"/>
    <w:rsid w:val="004603FB"/>
    <w:rsid w:val="00472F4B"/>
    <w:rsid w:val="0047539F"/>
    <w:rsid w:val="00475FC7"/>
    <w:rsid w:val="00481573"/>
    <w:rsid w:val="00482A38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F8C"/>
    <w:rsid w:val="004B467D"/>
    <w:rsid w:val="004B7E95"/>
    <w:rsid w:val="004C364C"/>
    <w:rsid w:val="004C5B32"/>
    <w:rsid w:val="004D22B1"/>
    <w:rsid w:val="004D23E5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307"/>
    <w:rsid w:val="00507E29"/>
    <w:rsid w:val="00511BF3"/>
    <w:rsid w:val="00511FAE"/>
    <w:rsid w:val="0052153E"/>
    <w:rsid w:val="00521E22"/>
    <w:rsid w:val="00523A22"/>
    <w:rsid w:val="005241DF"/>
    <w:rsid w:val="005343AD"/>
    <w:rsid w:val="00534535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3523"/>
    <w:rsid w:val="005E5644"/>
    <w:rsid w:val="005F4A56"/>
    <w:rsid w:val="005F6B83"/>
    <w:rsid w:val="00601376"/>
    <w:rsid w:val="006167DF"/>
    <w:rsid w:val="00625381"/>
    <w:rsid w:val="006279E3"/>
    <w:rsid w:val="00630257"/>
    <w:rsid w:val="00634EE4"/>
    <w:rsid w:val="006432CE"/>
    <w:rsid w:val="00645443"/>
    <w:rsid w:val="006456D8"/>
    <w:rsid w:val="006512CD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1968"/>
    <w:rsid w:val="00663DF8"/>
    <w:rsid w:val="0066476C"/>
    <w:rsid w:val="00666E96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66F92"/>
    <w:rsid w:val="007707FF"/>
    <w:rsid w:val="00770CCD"/>
    <w:rsid w:val="007835D1"/>
    <w:rsid w:val="007845A2"/>
    <w:rsid w:val="007871ED"/>
    <w:rsid w:val="00787D1C"/>
    <w:rsid w:val="00792AA8"/>
    <w:rsid w:val="00794FED"/>
    <w:rsid w:val="007956AA"/>
    <w:rsid w:val="00796CD4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236C"/>
    <w:rsid w:val="00836F35"/>
    <w:rsid w:val="00843529"/>
    <w:rsid w:val="008506BB"/>
    <w:rsid w:val="00863046"/>
    <w:rsid w:val="00865282"/>
    <w:rsid w:val="00865535"/>
    <w:rsid w:val="00866BED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2B7D"/>
    <w:rsid w:val="008E4701"/>
    <w:rsid w:val="008E4F15"/>
    <w:rsid w:val="008E6B9B"/>
    <w:rsid w:val="008E71B6"/>
    <w:rsid w:val="008F37F5"/>
    <w:rsid w:val="008F7788"/>
    <w:rsid w:val="009001F5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AA0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70AD"/>
    <w:rsid w:val="009F0A58"/>
    <w:rsid w:val="009F55FE"/>
    <w:rsid w:val="009F7957"/>
    <w:rsid w:val="00A03290"/>
    <w:rsid w:val="00A03312"/>
    <w:rsid w:val="00A079F9"/>
    <w:rsid w:val="00A105BB"/>
    <w:rsid w:val="00A113AD"/>
    <w:rsid w:val="00A14C67"/>
    <w:rsid w:val="00A15F0F"/>
    <w:rsid w:val="00A22EB0"/>
    <w:rsid w:val="00A238DD"/>
    <w:rsid w:val="00A26849"/>
    <w:rsid w:val="00A26FD1"/>
    <w:rsid w:val="00A345FC"/>
    <w:rsid w:val="00A34CF2"/>
    <w:rsid w:val="00A36721"/>
    <w:rsid w:val="00A3732B"/>
    <w:rsid w:val="00A42FA8"/>
    <w:rsid w:val="00A4465C"/>
    <w:rsid w:val="00A45AA7"/>
    <w:rsid w:val="00A4788D"/>
    <w:rsid w:val="00A47C28"/>
    <w:rsid w:val="00A52557"/>
    <w:rsid w:val="00A60BE5"/>
    <w:rsid w:val="00A66A1C"/>
    <w:rsid w:val="00A67538"/>
    <w:rsid w:val="00A6783E"/>
    <w:rsid w:val="00A70462"/>
    <w:rsid w:val="00A74A1D"/>
    <w:rsid w:val="00A81130"/>
    <w:rsid w:val="00A861ED"/>
    <w:rsid w:val="00A86DCA"/>
    <w:rsid w:val="00A96DDC"/>
    <w:rsid w:val="00AA680A"/>
    <w:rsid w:val="00AA6AEE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62C8"/>
    <w:rsid w:val="00B7009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B6B84"/>
    <w:rsid w:val="00BC06BD"/>
    <w:rsid w:val="00BC38CE"/>
    <w:rsid w:val="00BC56BA"/>
    <w:rsid w:val="00BC61BB"/>
    <w:rsid w:val="00BC70D1"/>
    <w:rsid w:val="00BC7721"/>
    <w:rsid w:val="00BD13C6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55D5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2715"/>
    <w:rsid w:val="00C8440E"/>
    <w:rsid w:val="00C86177"/>
    <w:rsid w:val="00C90023"/>
    <w:rsid w:val="00C91BF7"/>
    <w:rsid w:val="00C93CB3"/>
    <w:rsid w:val="00C94EE4"/>
    <w:rsid w:val="00C96E1F"/>
    <w:rsid w:val="00CA63A4"/>
    <w:rsid w:val="00CA7221"/>
    <w:rsid w:val="00CB1789"/>
    <w:rsid w:val="00CB19FF"/>
    <w:rsid w:val="00CB66F7"/>
    <w:rsid w:val="00CC0813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4102"/>
    <w:rsid w:val="00D8572F"/>
    <w:rsid w:val="00D87015"/>
    <w:rsid w:val="00D8759D"/>
    <w:rsid w:val="00DA590C"/>
    <w:rsid w:val="00DA5BB4"/>
    <w:rsid w:val="00DB194F"/>
    <w:rsid w:val="00DB1CD9"/>
    <w:rsid w:val="00DB27E7"/>
    <w:rsid w:val="00DB5EF4"/>
    <w:rsid w:val="00DB7AED"/>
    <w:rsid w:val="00DB7FA9"/>
    <w:rsid w:val="00DC6BC4"/>
    <w:rsid w:val="00DD0F95"/>
    <w:rsid w:val="00DD17D0"/>
    <w:rsid w:val="00DD7456"/>
    <w:rsid w:val="00DE52A4"/>
    <w:rsid w:val="00DE74E2"/>
    <w:rsid w:val="00DF0789"/>
    <w:rsid w:val="00E01405"/>
    <w:rsid w:val="00E0145D"/>
    <w:rsid w:val="00E01DA3"/>
    <w:rsid w:val="00E01E0D"/>
    <w:rsid w:val="00E0425A"/>
    <w:rsid w:val="00E05390"/>
    <w:rsid w:val="00E072AD"/>
    <w:rsid w:val="00E16021"/>
    <w:rsid w:val="00E22C1E"/>
    <w:rsid w:val="00E32FEB"/>
    <w:rsid w:val="00E36708"/>
    <w:rsid w:val="00E40485"/>
    <w:rsid w:val="00E40DDC"/>
    <w:rsid w:val="00E42D26"/>
    <w:rsid w:val="00E469D2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D30"/>
    <w:rsid w:val="00EA1BB6"/>
    <w:rsid w:val="00EA1F45"/>
    <w:rsid w:val="00EA3216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514F6"/>
    <w:rsid w:val="00F57040"/>
    <w:rsid w:val="00F57C75"/>
    <w:rsid w:val="00F63126"/>
    <w:rsid w:val="00F641BE"/>
    <w:rsid w:val="00F65B94"/>
    <w:rsid w:val="00F746F7"/>
    <w:rsid w:val="00F76EEF"/>
    <w:rsid w:val="00F824B9"/>
    <w:rsid w:val="00F83EE1"/>
    <w:rsid w:val="00F84D95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1D76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E146FCA8-A18F-4FA5-9284-94884D472B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512</TotalTime>
  <Pages>1</Pages>
  <Words>205</Words>
  <Characters>1175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1kabBaza</cp:lastModifiedBy>
  <cp:revision>69</cp:revision>
  <cp:lastPrinted>2019-08-09T11:58:00Z</cp:lastPrinted>
  <dcterms:created xsi:type="dcterms:W3CDTF">2018-07-04T08:41:00Z</dcterms:created>
  <dcterms:modified xsi:type="dcterms:W3CDTF">2019-08-09T11:58:00Z</dcterms:modified>
</cp:coreProperties>
</file>